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7E4AA5C" w:rsidR="0044421E" w:rsidRDefault="00FF2693">
      <w:pPr>
        <w:pageBreakBefore/>
        <w:shd w:val="clear" w:color="auto" w:fill="FFFFFF"/>
        <w:spacing w:after="0" w:line="240" w:lineRule="auto"/>
        <w:jc w:val="right"/>
        <w:rPr>
          <w:b/>
          <w:color w:val="000000"/>
        </w:rPr>
      </w:pPr>
      <w:r>
        <w:rPr>
          <w:b/>
          <w:color w:val="000000"/>
        </w:rPr>
        <w:t>P</w:t>
      </w:r>
      <w:r w:rsidR="00F6336A" w:rsidRPr="00F6336A">
        <w:rPr>
          <w:b/>
          <w:color w:val="000000"/>
        </w:rPr>
        <w:t xml:space="preserve">irkimo </w:t>
      </w:r>
      <w:r w:rsidR="0044421E">
        <w:rPr>
          <w:b/>
          <w:color w:val="000000"/>
        </w:rPr>
        <w:t xml:space="preserve">sąlygų </w:t>
      </w:r>
      <w:r>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193D276" w14:textId="21F66497" w:rsidR="006F39D0" w:rsidRPr="00392853" w:rsidRDefault="00D3542D" w:rsidP="0049256F">
      <w:pPr>
        <w:widowControl w:val="0"/>
        <w:spacing w:after="0"/>
        <w:jc w:val="center"/>
        <w:rPr>
          <w:b/>
          <w:bCs/>
          <w:caps/>
          <w:kern w:val="24"/>
          <w:szCs w:val="24"/>
        </w:rPr>
      </w:pPr>
      <w:bookmarkStart w:id="0" w:name="_Hlk28678323"/>
      <w:bookmarkStart w:id="1" w:name="_Hlk15292515"/>
      <w:r w:rsidRPr="009B4838">
        <w:rPr>
          <w:b/>
          <w:bCs/>
          <w:caps/>
          <w:kern w:val="24"/>
          <w:szCs w:val="24"/>
        </w:rPr>
        <w:t xml:space="preserve">DĖL </w:t>
      </w:r>
      <w:bookmarkEnd w:id="0"/>
      <w:bookmarkEnd w:id="1"/>
      <w:r w:rsidR="00FF2693">
        <w:rPr>
          <w:b/>
          <w:bCs/>
          <w:caps/>
          <w:kern w:val="24"/>
          <w:szCs w:val="24"/>
        </w:rPr>
        <w:t>Šiaulių r. sav., kur</w:t>
      </w:r>
      <w:r w:rsidR="002A3519">
        <w:rPr>
          <w:b/>
          <w:bCs/>
          <w:caps/>
          <w:kern w:val="24"/>
          <w:szCs w:val="24"/>
        </w:rPr>
        <w:t>ŠĖNŲ m</w:t>
      </w:r>
      <w:r w:rsidR="00FF2693">
        <w:rPr>
          <w:b/>
          <w:bCs/>
          <w:caps/>
          <w:kern w:val="24"/>
          <w:szCs w:val="24"/>
        </w:rPr>
        <w:t xml:space="preserve">., </w:t>
      </w:r>
      <w:r w:rsidR="005A3213">
        <w:rPr>
          <w:b/>
          <w:bCs/>
          <w:caps/>
          <w:kern w:val="24"/>
          <w:szCs w:val="24"/>
        </w:rPr>
        <w:t>pRAMONĖS</w:t>
      </w:r>
      <w:r w:rsidR="00FF2693">
        <w:rPr>
          <w:b/>
          <w:bCs/>
          <w:caps/>
          <w:kern w:val="24"/>
          <w:szCs w:val="24"/>
        </w:rPr>
        <w:t xml:space="preserve"> gatvės </w:t>
      </w:r>
      <w:r w:rsidR="00890AFC">
        <w:rPr>
          <w:b/>
          <w:bCs/>
          <w:caps/>
          <w:kern w:val="24"/>
          <w:szCs w:val="24"/>
        </w:rPr>
        <w:t xml:space="preserve">ATKARPOS </w:t>
      </w:r>
      <w:r w:rsidR="005A3213">
        <w:rPr>
          <w:b/>
          <w:bCs/>
          <w:caps/>
          <w:kern w:val="24"/>
          <w:szCs w:val="24"/>
        </w:rPr>
        <w:t xml:space="preserve">PAPRASTOJO </w:t>
      </w:r>
      <w:r w:rsidR="00FF2693">
        <w:rPr>
          <w:b/>
          <w:bCs/>
          <w:caps/>
          <w:kern w:val="24"/>
          <w:szCs w:val="24"/>
        </w:rPr>
        <w:t>remonto darb</w:t>
      </w:r>
      <w:r w:rsidR="005A3213">
        <w:rPr>
          <w:b/>
          <w:bCs/>
          <w:caps/>
          <w:kern w:val="24"/>
          <w:szCs w:val="24"/>
        </w:rPr>
        <w:t>AI</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shd w:val="clear" w:color="auto" w:fill="auto"/>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shd w:val="clear" w:color="auto" w:fill="auto"/>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shd w:val="clear" w:color="auto" w:fill="auto"/>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shd w:val="clear" w:color="auto" w:fill="auto"/>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shd w:val="clear" w:color="auto" w:fill="auto"/>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shd w:val="clear" w:color="auto" w:fill="auto"/>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14042A13"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49256F">
        <w:t>5</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02BB88BC" w:rsidR="0044421E" w:rsidRPr="00392853" w:rsidRDefault="003A2770" w:rsidP="00963E24">
      <w:pPr>
        <w:tabs>
          <w:tab w:val="left" w:pos="340"/>
          <w:tab w:val="left" w:pos="1210"/>
        </w:tabs>
        <w:spacing w:before="120" w:after="0" w:line="240" w:lineRule="auto"/>
        <w:ind w:firstLine="709"/>
        <w:jc w:val="both"/>
        <w:rPr>
          <w:szCs w:val="24"/>
        </w:rPr>
      </w:pPr>
      <w:r w:rsidRPr="00392853">
        <w:rPr>
          <w:szCs w:val="24"/>
        </w:rPr>
        <w:t>Mes siūlome</w:t>
      </w:r>
      <w:r w:rsidR="000151E4" w:rsidRPr="00392853">
        <w:rPr>
          <w:szCs w:val="24"/>
        </w:rPr>
        <w:t xml:space="preserve"> atlikti </w:t>
      </w:r>
      <w:r w:rsidR="00FF2693">
        <w:rPr>
          <w:szCs w:val="24"/>
        </w:rPr>
        <w:t>Šiaulių r. sav., Ku</w:t>
      </w:r>
      <w:r w:rsidR="005A3213">
        <w:rPr>
          <w:szCs w:val="24"/>
        </w:rPr>
        <w:t>ršėnų m</w:t>
      </w:r>
      <w:r w:rsidR="00FF2693">
        <w:rPr>
          <w:szCs w:val="24"/>
        </w:rPr>
        <w:t>., P</w:t>
      </w:r>
      <w:r w:rsidR="005A3213">
        <w:rPr>
          <w:szCs w:val="24"/>
        </w:rPr>
        <w:t>ramonės</w:t>
      </w:r>
      <w:r w:rsidR="00FF2693">
        <w:rPr>
          <w:szCs w:val="24"/>
        </w:rPr>
        <w:t xml:space="preserve"> gatvės </w:t>
      </w:r>
      <w:r w:rsidR="00890AFC">
        <w:rPr>
          <w:szCs w:val="24"/>
        </w:rPr>
        <w:t xml:space="preserve">atkarpos </w:t>
      </w:r>
      <w:r w:rsidR="005A3213">
        <w:rPr>
          <w:szCs w:val="24"/>
        </w:rPr>
        <w:t xml:space="preserve">paprastojo </w:t>
      </w:r>
      <w:r w:rsidR="00FF2693">
        <w:rPr>
          <w:szCs w:val="24"/>
        </w:rPr>
        <w:t>remonto darb</w:t>
      </w:r>
      <w:r w:rsidR="005A3213">
        <w:rPr>
          <w:szCs w:val="24"/>
        </w:rPr>
        <w:t>us</w:t>
      </w:r>
      <w:r w:rsidR="00FF2693">
        <w:rPr>
          <w:szCs w:val="24"/>
        </w:rPr>
        <w:t>.</w:t>
      </w:r>
      <w:r w:rsidR="004801F8" w:rsidRPr="00392853">
        <w:rPr>
          <w:szCs w:val="24"/>
        </w:rPr>
        <w:t xml:space="preserve"> </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0151E4">
        <w:rPr>
          <w:rFonts w:eastAsia="Times New Roman"/>
          <w:szCs w:val="24"/>
        </w:rPr>
        <w:t xml:space="preserve">Siūlomi darbai visiškai atitinka </w:t>
      </w:r>
      <w:r w:rsidR="00AC1E46">
        <w:rPr>
          <w:rFonts w:eastAsia="Times New Roman"/>
          <w:szCs w:val="24"/>
        </w:rPr>
        <w:t>pirkimo</w:t>
      </w:r>
      <w:r w:rsidRPr="000151E4">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267DB506" w14:textId="77777777" w:rsidR="002D066A" w:rsidRDefault="002D066A" w:rsidP="002D066A">
      <w:pPr>
        <w:spacing w:after="0" w:line="240" w:lineRule="auto"/>
        <w:ind w:firstLine="709"/>
        <w:jc w:val="both"/>
        <w:rPr>
          <w:i/>
          <w:iCs/>
          <w:szCs w:val="24"/>
        </w:rPr>
      </w:pPr>
      <w:r w:rsidRPr="00B37630">
        <w:rPr>
          <w:b/>
          <w:bCs/>
          <w:szCs w:val="24"/>
        </w:rPr>
        <w:t xml:space="preserve">Pasiūlymo kaina:__________ su PVM Eur ( </w:t>
      </w:r>
      <w:r w:rsidRPr="00871460">
        <w:rPr>
          <w:i/>
          <w:iCs/>
          <w:szCs w:val="24"/>
        </w:rPr>
        <w:t>suma žodžiais)</w:t>
      </w:r>
      <w:r>
        <w:rPr>
          <w:i/>
          <w:iCs/>
          <w:szCs w:val="24"/>
        </w:rPr>
        <w:t xml:space="preserve">, </w:t>
      </w:r>
      <w:r w:rsidRPr="00B37630">
        <w:rPr>
          <w:b/>
          <w:bCs/>
          <w:szCs w:val="24"/>
        </w:rPr>
        <w:t xml:space="preserve"> </w:t>
      </w:r>
      <w:r w:rsidRPr="00B37630">
        <w:rPr>
          <w:iCs/>
          <w:szCs w:val="24"/>
        </w:rPr>
        <w:t xml:space="preserve">kur </w:t>
      </w:r>
      <w:r w:rsidRPr="00B37630">
        <w:rPr>
          <w:b/>
          <w:bCs/>
          <w:iCs/>
          <w:szCs w:val="24"/>
        </w:rPr>
        <w:t>PVM sudaro</w:t>
      </w:r>
      <w:r w:rsidRPr="00B37630">
        <w:rPr>
          <w:iCs/>
          <w:szCs w:val="24"/>
        </w:rPr>
        <w:t xml:space="preserve"> _______ Eur </w:t>
      </w:r>
      <w:r>
        <w:rPr>
          <w:i/>
          <w:iCs/>
          <w:szCs w:val="24"/>
        </w:rPr>
        <w:t xml:space="preserve">( suma žodžiais) </w:t>
      </w:r>
      <w:r w:rsidRPr="00B37630">
        <w:rPr>
          <w:i/>
          <w:iCs/>
          <w:szCs w:val="24"/>
        </w:rPr>
        <w:t xml:space="preserve">. </w:t>
      </w:r>
    </w:p>
    <w:p w14:paraId="6F656226" w14:textId="77777777" w:rsidR="002D066A" w:rsidRPr="00B37630" w:rsidRDefault="002D066A" w:rsidP="002D066A">
      <w:pPr>
        <w:spacing w:after="0" w:line="240" w:lineRule="auto"/>
        <w:ind w:firstLine="709"/>
        <w:jc w:val="both"/>
        <w:rPr>
          <w:szCs w:val="24"/>
        </w:rPr>
      </w:pPr>
    </w:p>
    <w:p w14:paraId="3F967B40" w14:textId="77777777" w:rsidR="002D066A" w:rsidRPr="006E782F" w:rsidRDefault="002D066A" w:rsidP="002D066A">
      <w:pPr>
        <w:spacing w:after="0" w:line="240" w:lineRule="auto"/>
        <w:ind w:firstLine="709"/>
        <w:jc w:val="both"/>
        <w:rPr>
          <w:b/>
          <w:bCs/>
          <w:iCs/>
          <w:szCs w:val="24"/>
        </w:rPr>
      </w:pPr>
      <w:r w:rsidRPr="006E782F">
        <w:rPr>
          <w:b/>
          <w:bCs/>
          <w:iCs/>
          <w:szCs w:val="24"/>
        </w:rPr>
        <w:t>Siūloma kaina yra detalizuota pridedamame Veiklų sąraše.</w:t>
      </w:r>
    </w:p>
    <w:p w14:paraId="2A72E102" w14:textId="77777777" w:rsidR="002D066A" w:rsidRDefault="002D066A" w:rsidP="000151E4">
      <w:pPr>
        <w:spacing w:after="0" w:line="240" w:lineRule="auto"/>
        <w:jc w:val="both"/>
        <w:rPr>
          <w:iCs/>
          <w:szCs w:val="24"/>
        </w:rPr>
      </w:pPr>
    </w:p>
    <w:p w14:paraId="26150C90" w14:textId="77777777" w:rsidR="002D066A" w:rsidRDefault="002D066A" w:rsidP="002D066A">
      <w:pPr>
        <w:spacing w:after="0" w:line="240" w:lineRule="auto"/>
        <w:jc w:val="both"/>
        <w:rPr>
          <w:b/>
          <w:bCs/>
          <w:iCs/>
          <w:szCs w:val="24"/>
        </w:rPr>
      </w:pPr>
      <w:r w:rsidRPr="008711DD">
        <w:rPr>
          <w:b/>
          <w:iCs/>
          <w:szCs w:val="24"/>
        </w:rPr>
        <w:t>Rodikli</w:t>
      </w:r>
      <w:r>
        <w:rPr>
          <w:b/>
          <w:iCs/>
          <w:szCs w:val="24"/>
        </w:rPr>
        <w:t>s</w:t>
      </w:r>
      <w:r w:rsidRPr="008711DD">
        <w:rPr>
          <w:b/>
          <w:bCs/>
          <w:iCs/>
          <w:szCs w:val="24"/>
        </w:rPr>
        <w:t xml:space="preserve">, reikalingi pasiūlymų ekonominio naudingumo kriterijaus </w:t>
      </w:r>
      <w:r>
        <w:rPr>
          <w:b/>
          <w:bCs/>
          <w:iCs/>
          <w:szCs w:val="24"/>
        </w:rPr>
        <w:t>„</w:t>
      </w:r>
      <w:r w:rsidRPr="008711DD">
        <w:rPr>
          <w:b/>
          <w:bCs/>
          <w:iCs/>
          <w:szCs w:val="24"/>
        </w:rPr>
        <w:t>T</w:t>
      </w:r>
      <w:r>
        <w:rPr>
          <w:b/>
          <w:bCs/>
          <w:iCs/>
          <w:szCs w:val="24"/>
        </w:rPr>
        <w:t>“</w:t>
      </w:r>
      <w:r w:rsidRPr="008711DD">
        <w:rPr>
          <w:b/>
          <w:bCs/>
          <w:iCs/>
          <w:szCs w:val="24"/>
        </w:rPr>
        <w:t xml:space="preserve">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3990"/>
      </w:tblGrid>
      <w:tr w:rsidR="002D066A" w:rsidRPr="008711DD" w14:paraId="057D98AB" w14:textId="77777777" w:rsidTr="00E33320">
        <w:trPr>
          <w:trHeight w:val="456"/>
        </w:trPr>
        <w:tc>
          <w:tcPr>
            <w:tcW w:w="5778" w:type="dxa"/>
            <w:shd w:val="clear" w:color="auto" w:fill="auto"/>
            <w:vAlign w:val="center"/>
          </w:tcPr>
          <w:p w14:paraId="108FC330" w14:textId="77777777" w:rsidR="002D066A" w:rsidRPr="008711DD" w:rsidRDefault="002D066A" w:rsidP="00E33320">
            <w:pPr>
              <w:spacing w:after="0" w:line="240" w:lineRule="auto"/>
              <w:jc w:val="both"/>
              <w:rPr>
                <w:b/>
                <w:iCs/>
                <w:szCs w:val="24"/>
              </w:rPr>
            </w:pPr>
            <w:r w:rsidRPr="008711DD">
              <w:rPr>
                <w:b/>
                <w:iCs/>
                <w:szCs w:val="24"/>
              </w:rPr>
              <w:t>Kriterijus</w:t>
            </w:r>
          </w:p>
        </w:tc>
        <w:tc>
          <w:tcPr>
            <w:tcW w:w="4076" w:type="dxa"/>
            <w:shd w:val="clear" w:color="auto" w:fill="auto"/>
            <w:vAlign w:val="center"/>
          </w:tcPr>
          <w:p w14:paraId="763FB7DD" w14:textId="77777777" w:rsidR="002D066A" w:rsidRPr="008711DD" w:rsidRDefault="002D066A" w:rsidP="00E33320">
            <w:pPr>
              <w:spacing w:after="0" w:line="240" w:lineRule="auto"/>
              <w:jc w:val="both"/>
              <w:rPr>
                <w:b/>
                <w:iCs/>
                <w:szCs w:val="24"/>
              </w:rPr>
            </w:pPr>
            <w:r w:rsidRPr="008711DD">
              <w:rPr>
                <w:b/>
                <w:iCs/>
                <w:szCs w:val="24"/>
              </w:rPr>
              <w:t>Kriterijaus reikšmės rodiklis</w:t>
            </w:r>
          </w:p>
        </w:tc>
      </w:tr>
      <w:tr w:rsidR="002D066A" w:rsidRPr="008711DD" w14:paraId="4B4A70D0" w14:textId="77777777" w:rsidTr="00E33320">
        <w:tc>
          <w:tcPr>
            <w:tcW w:w="5778" w:type="dxa"/>
            <w:shd w:val="clear" w:color="auto" w:fill="auto"/>
          </w:tcPr>
          <w:p w14:paraId="3E568381" w14:textId="587375CC" w:rsidR="002D066A" w:rsidRPr="008711DD" w:rsidRDefault="002D066A" w:rsidP="00E33320">
            <w:pPr>
              <w:spacing w:after="0" w:line="240" w:lineRule="auto"/>
              <w:jc w:val="both"/>
              <w:rPr>
                <w:iCs/>
                <w:szCs w:val="24"/>
              </w:rPr>
            </w:pPr>
            <w:r w:rsidRPr="008711DD">
              <w:rPr>
                <w:iCs/>
                <w:szCs w:val="24"/>
              </w:rPr>
              <w:t>Kriterijus (</w:t>
            </w:r>
            <w:r w:rsidRPr="008711DD">
              <w:rPr>
                <w:b/>
                <w:iCs/>
                <w:szCs w:val="24"/>
              </w:rPr>
              <w:t>T</w:t>
            </w:r>
            <w:r w:rsidRPr="008711DD">
              <w:rPr>
                <w:iCs/>
                <w:szCs w:val="24"/>
              </w:rPr>
              <w:t>) – papildomas</w:t>
            </w:r>
            <w:r>
              <w:rPr>
                <w:iCs/>
                <w:szCs w:val="24"/>
              </w:rPr>
              <w:t xml:space="preserve"> </w:t>
            </w:r>
            <w:r w:rsidR="00E66568">
              <w:rPr>
                <w:iCs/>
                <w:szCs w:val="24"/>
              </w:rPr>
              <w:t xml:space="preserve">statinio </w:t>
            </w:r>
            <w:r w:rsidRPr="00335D99">
              <w:rPr>
                <w:iCs/>
                <w:szCs w:val="24"/>
              </w:rPr>
              <w:t>garanti</w:t>
            </w:r>
            <w:r>
              <w:rPr>
                <w:iCs/>
                <w:szCs w:val="24"/>
              </w:rPr>
              <w:t>nis</w:t>
            </w:r>
            <w:r w:rsidRPr="00335D99">
              <w:rPr>
                <w:iCs/>
                <w:szCs w:val="24"/>
              </w:rPr>
              <w:t xml:space="preserve"> </w:t>
            </w:r>
            <w:r>
              <w:rPr>
                <w:iCs/>
                <w:szCs w:val="24"/>
              </w:rPr>
              <w:t>terminas</w:t>
            </w:r>
            <w:r w:rsidRPr="00335D99">
              <w:rPr>
                <w:iCs/>
                <w:szCs w:val="24"/>
              </w:rPr>
              <w:t>.</w:t>
            </w:r>
          </w:p>
        </w:tc>
        <w:tc>
          <w:tcPr>
            <w:tcW w:w="4076" w:type="dxa"/>
            <w:shd w:val="clear" w:color="auto" w:fill="auto"/>
            <w:vAlign w:val="center"/>
          </w:tcPr>
          <w:p w14:paraId="17FFCC39" w14:textId="2418A8EF" w:rsidR="002D066A" w:rsidRPr="008711DD" w:rsidRDefault="002D066A" w:rsidP="00E33320">
            <w:pPr>
              <w:spacing w:after="0" w:line="240" w:lineRule="auto"/>
              <w:jc w:val="center"/>
              <w:rPr>
                <w:iCs/>
                <w:szCs w:val="24"/>
              </w:rPr>
            </w:pPr>
            <w:r w:rsidRPr="008711DD">
              <w:rPr>
                <w:iCs/>
                <w:szCs w:val="24"/>
              </w:rPr>
              <w:t xml:space="preserve">____ </w:t>
            </w:r>
            <w:r w:rsidR="00E167D5">
              <w:rPr>
                <w:iCs/>
                <w:szCs w:val="24"/>
              </w:rPr>
              <w:t xml:space="preserve">mėn. </w:t>
            </w:r>
            <w:r>
              <w:rPr>
                <w:iCs/>
                <w:szCs w:val="24"/>
              </w:rPr>
              <w:t xml:space="preserve"> </w:t>
            </w:r>
            <w:r w:rsidRPr="00B21450">
              <w:rPr>
                <w:i/>
                <w:iCs/>
                <w:szCs w:val="24"/>
              </w:rPr>
              <w:t>[įrašyti</w:t>
            </w:r>
            <w:r>
              <w:rPr>
                <w:i/>
                <w:iCs/>
                <w:szCs w:val="24"/>
              </w:rPr>
              <w:t xml:space="preserve"> papildom</w:t>
            </w:r>
            <w:r w:rsidR="00E66568">
              <w:rPr>
                <w:i/>
                <w:iCs/>
                <w:szCs w:val="24"/>
              </w:rPr>
              <w:t>ą statinio</w:t>
            </w:r>
            <w:r>
              <w:rPr>
                <w:i/>
                <w:iCs/>
                <w:szCs w:val="24"/>
              </w:rPr>
              <w:t xml:space="preserve"> garantinio termino laiką</w:t>
            </w:r>
            <w:r w:rsidR="00E167D5">
              <w:rPr>
                <w:i/>
                <w:iCs/>
                <w:szCs w:val="24"/>
              </w:rPr>
              <w:t xml:space="preserve"> mėnesiais, sveiku skaičiumi</w:t>
            </w:r>
            <w:r>
              <w:rPr>
                <w:i/>
                <w:iCs/>
                <w:szCs w:val="24"/>
              </w:rPr>
              <w:t>]</w:t>
            </w:r>
          </w:p>
        </w:tc>
      </w:tr>
    </w:tbl>
    <w:p w14:paraId="651A05F9" w14:textId="77777777" w:rsidR="002D066A" w:rsidRDefault="002D066A" w:rsidP="00E270E7">
      <w:pPr>
        <w:spacing w:after="0" w:line="240" w:lineRule="auto"/>
        <w:ind w:firstLine="720"/>
        <w:jc w:val="both"/>
        <w:rPr>
          <w:szCs w:val="24"/>
        </w:rPr>
      </w:pPr>
    </w:p>
    <w:p w14:paraId="43294E84" w14:textId="77777777" w:rsidR="002D066A" w:rsidRDefault="002D066A" w:rsidP="002D066A">
      <w:pPr>
        <w:spacing w:after="0" w:line="240" w:lineRule="auto"/>
        <w:ind w:firstLine="720"/>
        <w:jc w:val="both"/>
        <w:rPr>
          <w:kern w:val="2"/>
          <w:szCs w:val="24"/>
        </w:rPr>
      </w:pPr>
      <w:r>
        <w:rPr>
          <w:szCs w:val="24"/>
        </w:rPr>
        <w:lastRenderedPageBreak/>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200F3D32" w14:textId="77777777" w:rsidTr="00E33320">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E33320">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1D88E6AA" w:rsidR="002D066A" w:rsidRDefault="002D066A" w:rsidP="002D066A">
      <w:pPr>
        <w:spacing w:after="0" w:line="240" w:lineRule="auto"/>
        <w:ind w:firstLine="709"/>
        <w:jc w:val="both"/>
        <w:rPr>
          <w:szCs w:val="24"/>
        </w:rPr>
      </w:pPr>
      <w:r>
        <w:rPr>
          <w:szCs w:val="24"/>
        </w:rPr>
        <w:t>Siekdami atitikti pirkimo</w:t>
      </w:r>
      <w:r w:rsidR="005A3213">
        <w:rPr>
          <w:szCs w:val="24"/>
        </w:rPr>
        <w:t xml:space="preserve"> </w:t>
      </w:r>
      <w:r>
        <w:rPr>
          <w:szCs w:val="24"/>
        </w:rPr>
        <w:t xml:space="preserve">sąlygų </w:t>
      </w:r>
      <w:r w:rsidR="005A3213">
        <w:rPr>
          <w:szCs w:val="24"/>
        </w:rPr>
        <w:t>21.1</w:t>
      </w:r>
      <w:r w:rsidR="00DC4A33">
        <w:rPr>
          <w:szCs w:val="24"/>
        </w:rPr>
        <w:t xml:space="preserve"> </w:t>
      </w:r>
      <w:r w:rsidRPr="003225E4">
        <w:rPr>
          <w:szCs w:val="24"/>
        </w:rPr>
        <w:t>punkte</w:t>
      </w:r>
      <w:r>
        <w:rPr>
          <w:szCs w:val="24"/>
        </w:rPr>
        <w:t xml:space="preserve"> nustatytus kvalifikacijos reikalavimus, numatome šiuos specialistus (kvazisubtiekėjus),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2D066A" w14:paraId="78DA6EAF" w14:textId="77777777" w:rsidTr="00E33320">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E33320">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Pridedame preliminarių susitarimų / sutarčių su nurodytais kvazisubtiekėjais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6FC8F4F7" w14:textId="77777777" w:rsidTr="00E33320">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E33320">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shd w:val="clear" w:color="auto" w:fill="auto"/>
          </w:tcPr>
          <w:p w14:paraId="057108CD"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shd w:val="clear" w:color="auto" w:fill="auto"/>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shd w:val="clear" w:color="auto" w:fill="auto"/>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1BCB985C"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shd w:val="clear" w:color="auto" w:fill="auto"/>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shd w:val="clear" w:color="auto" w:fill="auto"/>
          </w:tcPr>
          <w:p w14:paraId="4A571539"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shd w:val="clear" w:color="auto" w:fill="auto"/>
          </w:tcPr>
          <w:p w14:paraId="3D639FBF" w14:textId="77777777" w:rsidR="002D066A" w:rsidRPr="000151E4" w:rsidRDefault="002D066A" w:rsidP="00E33320">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shd w:val="clear" w:color="auto" w:fill="auto"/>
          </w:tcPr>
          <w:p w14:paraId="15ECF2EA" w14:textId="77777777" w:rsidR="002D066A" w:rsidRPr="000151E4" w:rsidRDefault="002D066A" w:rsidP="00E33320">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shd w:val="clear" w:color="auto" w:fill="auto"/>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shd w:val="clear" w:color="auto" w:fill="auto"/>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shd w:val="clear" w:color="auto" w:fill="auto"/>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shd w:val="clear" w:color="auto" w:fill="auto"/>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shd w:val="clear" w:color="auto" w:fill="auto"/>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shd w:val="clear" w:color="auto" w:fill="auto"/>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shd w:val="clear" w:color="auto" w:fill="auto"/>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shd w:val="clear" w:color="auto" w:fill="auto"/>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shd w:val="clear" w:color="auto" w:fill="auto"/>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shd w:val="clear" w:color="auto" w:fill="auto"/>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7D8AD" w14:textId="77777777" w:rsidR="00073A15" w:rsidRDefault="00073A15">
      <w:pPr>
        <w:spacing w:after="0" w:line="240" w:lineRule="auto"/>
      </w:pPr>
      <w:r>
        <w:separator/>
      </w:r>
    </w:p>
  </w:endnote>
  <w:endnote w:type="continuationSeparator" w:id="0">
    <w:p w14:paraId="683CB48F" w14:textId="77777777" w:rsidR="00073A15" w:rsidRDefault="00073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C5646" w14:textId="77777777" w:rsidR="00073A15" w:rsidRDefault="00073A15">
      <w:pPr>
        <w:spacing w:after="0" w:line="240" w:lineRule="auto"/>
      </w:pPr>
      <w:r>
        <w:separator/>
      </w:r>
    </w:p>
  </w:footnote>
  <w:footnote w:type="continuationSeparator" w:id="0">
    <w:p w14:paraId="6C6145B6" w14:textId="77777777" w:rsidR="00073A15" w:rsidRDefault="00073A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07564596">
    <w:abstractNumId w:val="0"/>
  </w:num>
  <w:num w:numId="2" w16cid:durableId="320502228">
    <w:abstractNumId w:val="1"/>
  </w:num>
  <w:num w:numId="3" w16cid:durableId="2099397856">
    <w:abstractNumId w:val="2"/>
  </w:num>
  <w:num w:numId="4" w16cid:durableId="1491673515">
    <w:abstractNumId w:val="3"/>
  </w:num>
  <w:num w:numId="5" w16cid:durableId="1069578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51E4"/>
    <w:rsid w:val="0004199B"/>
    <w:rsid w:val="00073A15"/>
    <w:rsid w:val="0008123B"/>
    <w:rsid w:val="000A7B60"/>
    <w:rsid w:val="000A7D28"/>
    <w:rsid w:val="000B4E2E"/>
    <w:rsid w:val="000C4D43"/>
    <w:rsid w:val="000C5AAF"/>
    <w:rsid w:val="00174E3B"/>
    <w:rsid w:val="001A78DC"/>
    <w:rsid w:val="001B4E73"/>
    <w:rsid w:val="001B5193"/>
    <w:rsid w:val="001F78AC"/>
    <w:rsid w:val="00220792"/>
    <w:rsid w:val="00237BE5"/>
    <w:rsid w:val="00254CC2"/>
    <w:rsid w:val="002654CD"/>
    <w:rsid w:val="002767E6"/>
    <w:rsid w:val="00281665"/>
    <w:rsid w:val="00282294"/>
    <w:rsid w:val="002859C5"/>
    <w:rsid w:val="002A3361"/>
    <w:rsid w:val="002A3519"/>
    <w:rsid w:val="002A4DBD"/>
    <w:rsid w:val="002A6328"/>
    <w:rsid w:val="002B1A30"/>
    <w:rsid w:val="002D066A"/>
    <w:rsid w:val="002D1734"/>
    <w:rsid w:val="002F694B"/>
    <w:rsid w:val="003023AF"/>
    <w:rsid w:val="00314D14"/>
    <w:rsid w:val="003173AE"/>
    <w:rsid w:val="003225E4"/>
    <w:rsid w:val="00326A12"/>
    <w:rsid w:val="0034600A"/>
    <w:rsid w:val="0035460A"/>
    <w:rsid w:val="00370826"/>
    <w:rsid w:val="00372297"/>
    <w:rsid w:val="00377A89"/>
    <w:rsid w:val="00392853"/>
    <w:rsid w:val="003A2770"/>
    <w:rsid w:val="003A71D2"/>
    <w:rsid w:val="003D1F92"/>
    <w:rsid w:val="003D7EC2"/>
    <w:rsid w:val="00414136"/>
    <w:rsid w:val="00420209"/>
    <w:rsid w:val="00420981"/>
    <w:rsid w:val="00434D19"/>
    <w:rsid w:val="0044151F"/>
    <w:rsid w:val="004437D5"/>
    <w:rsid w:val="0044421E"/>
    <w:rsid w:val="004577DB"/>
    <w:rsid w:val="00462EAD"/>
    <w:rsid w:val="00465A72"/>
    <w:rsid w:val="0046677B"/>
    <w:rsid w:val="004700BD"/>
    <w:rsid w:val="00471AF5"/>
    <w:rsid w:val="00477252"/>
    <w:rsid w:val="004801F8"/>
    <w:rsid w:val="004804B9"/>
    <w:rsid w:val="0049256F"/>
    <w:rsid w:val="004A0191"/>
    <w:rsid w:val="004A32D1"/>
    <w:rsid w:val="004B252D"/>
    <w:rsid w:val="004E01A4"/>
    <w:rsid w:val="005039FA"/>
    <w:rsid w:val="0051671E"/>
    <w:rsid w:val="0053617E"/>
    <w:rsid w:val="005757CE"/>
    <w:rsid w:val="00577592"/>
    <w:rsid w:val="005953F7"/>
    <w:rsid w:val="005A1522"/>
    <w:rsid w:val="005A3213"/>
    <w:rsid w:val="005C5F7D"/>
    <w:rsid w:val="005F1509"/>
    <w:rsid w:val="00624A2F"/>
    <w:rsid w:val="0063237A"/>
    <w:rsid w:val="006418FF"/>
    <w:rsid w:val="00646E6B"/>
    <w:rsid w:val="0066011D"/>
    <w:rsid w:val="00671330"/>
    <w:rsid w:val="00672BD8"/>
    <w:rsid w:val="006776E3"/>
    <w:rsid w:val="006816C8"/>
    <w:rsid w:val="00681B05"/>
    <w:rsid w:val="00694D57"/>
    <w:rsid w:val="006D3E73"/>
    <w:rsid w:val="006E0067"/>
    <w:rsid w:val="006E438E"/>
    <w:rsid w:val="006F0B6A"/>
    <w:rsid w:val="006F144B"/>
    <w:rsid w:val="006F2899"/>
    <w:rsid w:val="006F39D0"/>
    <w:rsid w:val="007045A1"/>
    <w:rsid w:val="0070495F"/>
    <w:rsid w:val="007437B1"/>
    <w:rsid w:val="0075507A"/>
    <w:rsid w:val="007C6185"/>
    <w:rsid w:val="007E6C22"/>
    <w:rsid w:val="007F203F"/>
    <w:rsid w:val="007F5014"/>
    <w:rsid w:val="00810AF6"/>
    <w:rsid w:val="00820EC1"/>
    <w:rsid w:val="008240B6"/>
    <w:rsid w:val="00835D73"/>
    <w:rsid w:val="00840E8D"/>
    <w:rsid w:val="008578C5"/>
    <w:rsid w:val="00860875"/>
    <w:rsid w:val="008711DD"/>
    <w:rsid w:val="00890AFC"/>
    <w:rsid w:val="008A3CE5"/>
    <w:rsid w:val="008B01FE"/>
    <w:rsid w:val="008B1D2D"/>
    <w:rsid w:val="008B30C9"/>
    <w:rsid w:val="008B7305"/>
    <w:rsid w:val="008E4842"/>
    <w:rsid w:val="009053A1"/>
    <w:rsid w:val="00910DAA"/>
    <w:rsid w:val="009139DF"/>
    <w:rsid w:val="00920ECD"/>
    <w:rsid w:val="009474C5"/>
    <w:rsid w:val="00963E24"/>
    <w:rsid w:val="00967442"/>
    <w:rsid w:val="00974B4A"/>
    <w:rsid w:val="00976C5B"/>
    <w:rsid w:val="00983087"/>
    <w:rsid w:val="009879E9"/>
    <w:rsid w:val="009A2FC5"/>
    <w:rsid w:val="009A4CA9"/>
    <w:rsid w:val="009B4838"/>
    <w:rsid w:val="009F0EE3"/>
    <w:rsid w:val="009F58BE"/>
    <w:rsid w:val="009F628A"/>
    <w:rsid w:val="009F7ACB"/>
    <w:rsid w:val="00A16190"/>
    <w:rsid w:val="00A17F5A"/>
    <w:rsid w:val="00A42CA8"/>
    <w:rsid w:val="00A506EA"/>
    <w:rsid w:val="00A95D3F"/>
    <w:rsid w:val="00AA1B1E"/>
    <w:rsid w:val="00AA4CB1"/>
    <w:rsid w:val="00AC1E46"/>
    <w:rsid w:val="00AC2801"/>
    <w:rsid w:val="00AC36B1"/>
    <w:rsid w:val="00AE06B4"/>
    <w:rsid w:val="00B1694C"/>
    <w:rsid w:val="00B31033"/>
    <w:rsid w:val="00B40A2F"/>
    <w:rsid w:val="00B54906"/>
    <w:rsid w:val="00B633C7"/>
    <w:rsid w:val="00B676EB"/>
    <w:rsid w:val="00B71B9D"/>
    <w:rsid w:val="00BA2972"/>
    <w:rsid w:val="00BB3C13"/>
    <w:rsid w:val="00BC51BA"/>
    <w:rsid w:val="00BD167A"/>
    <w:rsid w:val="00BD20AC"/>
    <w:rsid w:val="00BF400F"/>
    <w:rsid w:val="00BF65A2"/>
    <w:rsid w:val="00C00478"/>
    <w:rsid w:val="00C05E05"/>
    <w:rsid w:val="00C301A9"/>
    <w:rsid w:val="00C52B56"/>
    <w:rsid w:val="00C54227"/>
    <w:rsid w:val="00C658B9"/>
    <w:rsid w:val="00C672C4"/>
    <w:rsid w:val="00C83AAD"/>
    <w:rsid w:val="00C965E4"/>
    <w:rsid w:val="00CB7412"/>
    <w:rsid w:val="00CD53BE"/>
    <w:rsid w:val="00D235E4"/>
    <w:rsid w:val="00D340CE"/>
    <w:rsid w:val="00D3542D"/>
    <w:rsid w:val="00D54CBA"/>
    <w:rsid w:val="00D80A5A"/>
    <w:rsid w:val="00DA4D53"/>
    <w:rsid w:val="00DB082F"/>
    <w:rsid w:val="00DB094A"/>
    <w:rsid w:val="00DB5113"/>
    <w:rsid w:val="00DC42DA"/>
    <w:rsid w:val="00DC4A33"/>
    <w:rsid w:val="00DD5EF7"/>
    <w:rsid w:val="00DE0D52"/>
    <w:rsid w:val="00E0383C"/>
    <w:rsid w:val="00E167D5"/>
    <w:rsid w:val="00E21505"/>
    <w:rsid w:val="00E24764"/>
    <w:rsid w:val="00E26870"/>
    <w:rsid w:val="00E270E7"/>
    <w:rsid w:val="00E54859"/>
    <w:rsid w:val="00E662B1"/>
    <w:rsid w:val="00E66568"/>
    <w:rsid w:val="00E67F37"/>
    <w:rsid w:val="00E7637E"/>
    <w:rsid w:val="00E84CFE"/>
    <w:rsid w:val="00E85B59"/>
    <w:rsid w:val="00EC3CE7"/>
    <w:rsid w:val="00EE4A34"/>
    <w:rsid w:val="00F60B18"/>
    <w:rsid w:val="00F6336A"/>
    <w:rsid w:val="00F87E27"/>
    <w:rsid w:val="00F9412C"/>
    <w:rsid w:val="00FA32A4"/>
    <w:rsid w:val="00FC3B2F"/>
    <w:rsid w:val="00FC787E"/>
    <w:rsid w:val="00FF0E01"/>
    <w:rsid w:val="00FF2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2468</Words>
  <Characters>1407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Simona Adomaitienė</cp:lastModifiedBy>
  <cp:revision>4</cp:revision>
  <cp:lastPrinted>2017-07-26T12:38:00Z</cp:lastPrinted>
  <dcterms:created xsi:type="dcterms:W3CDTF">2025-06-04T06:50:00Z</dcterms:created>
  <dcterms:modified xsi:type="dcterms:W3CDTF">2025-06-05T10:43:00Z</dcterms:modified>
</cp:coreProperties>
</file>